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763B7" w14:textId="77777777" w:rsidR="00522435" w:rsidRPr="008A77AF" w:rsidRDefault="0052243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9D92FD6" w14:textId="77777777" w:rsidR="00522435" w:rsidRPr="008A77AF" w:rsidRDefault="0052243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0CDBBD" w14:textId="77777777" w:rsidR="00522435" w:rsidRPr="008A77AF" w:rsidRDefault="0052243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4119C7" w14:textId="600B81B5" w:rsidR="00522435" w:rsidRPr="008A77AF" w:rsidRDefault="008A77AF">
      <w:pPr>
        <w:spacing w:before="7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="Calibri" w:hAnsi="Calibri" w:cs="Calibri"/>
          <w:b/>
          <w:bCs/>
          <w:sz w:val="28"/>
          <w:szCs w:val="28"/>
        </w:rPr>
        <w:t>Cieran Harwood</w:t>
      </w:r>
      <w:r w:rsidRPr="008A77AF">
        <w:rPr>
          <w:rFonts w:asciiTheme="minorHAnsi" w:hAnsiTheme="minorHAnsi" w:cstheme="minorHAnsi"/>
          <w:sz w:val="22"/>
          <w:szCs w:val="22"/>
        </w:rPr>
        <w:br w:type="column"/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C86CE18" w14:textId="77777777" w:rsidR="00522435" w:rsidRPr="008A77AF" w:rsidRDefault="008A77AF">
      <w:pPr>
        <w:spacing w:before="5" w:line="240" w:lineRule="exact"/>
        <w:ind w:right="665"/>
        <w:rPr>
          <w:rFonts w:asciiTheme="minorHAnsi" w:eastAsia="Calibri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7138E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338.05pt;margin-top:10.45pt;width:241.7pt;height:77.9pt;z-index:-251659264;mso-position-horizontal-relative:page;mso-position-vertical-relative:page">
            <v:imagedata r:id="rId5" o:title=""/>
            <w10:wrap anchorx="page" anchory="page"/>
          </v:shape>
        </w:pict>
      </w:r>
      <w:r w:rsidRPr="008A77AF">
        <w:rPr>
          <w:rFonts w:asciiTheme="minorHAnsi" w:eastAsia="Cambria" w:hAnsiTheme="minorHAnsi" w:cstheme="minorHAnsi"/>
          <w:sz w:val="22"/>
          <w:szCs w:val="22"/>
        </w:rPr>
        <w:t>Depar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ent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 E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eer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 Indi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tu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e of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log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z w:val="22"/>
          <w:szCs w:val="22"/>
        </w:rPr>
        <w:t>, Kan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z w:val="22"/>
          <w:szCs w:val="22"/>
        </w:rPr>
        <w:t>ur</w:t>
      </w:r>
      <w:hyperlink r:id="rId6">
        <w:r w:rsidRPr="008A77AF">
          <w:rPr>
            <w:rFonts w:asciiTheme="minorHAnsi" w:eastAsia="Cambria" w:hAnsiTheme="minorHAnsi" w:cstheme="minorHAnsi"/>
            <w:sz w:val="22"/>
            <w:szCs w:val="22"/>
          </w:rPr>
          <w:t xml:space="preserve"> pdeepak</w:t>
        </w:r>
        <w:r w:rsidRPr="008A77AF">
          <w:rPr>
            <w:rFonts w:asciiTheme="minorHAnsi" w:eastAsia="Cambria" w:hAnsiTheme="minorHAnsi" w:cstheme="minorHAnsi"/>
            <w:spacing w:val="-2"/>
            <w:sz w:val="22"/>
            <w:szCs w:val="22"/>
          </w:rPr>
          <w:t>@</w:t>
        </w:r>
        <w:r w:rsidRPr="008A77AF">
          <w:rPr>
            <w:rFonts w:asciiTheme="minorHAnsi" w:eastAsia="Cambria" w:hAnsiTheme="minorHAnsi" w:cstheme="minorHAnsi"/>
            <w:spacing w:val="-1"/>
            <w:sz w:val="22"/>
            <w:szCs w:val="22"/>
          </w:rPr>
          <w:t>i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i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t</w:t>
        </w:r>
        <w:r w:rsidRPr="008A77AF">
          <w:rPr>
            <w:rFonts w:asciiTheme="minorHAnsi" w:eastAsia="Cambria" w:hAnsiTheme="minorHAnsi" w:cstheme="minorHAnsi"/>
            <w:spacing w:val="-1"/>
            <w:sz w:val="22"/>
            <w:szCs w:val="22"/>
          </w:rPr>
          <w:t>k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.</w:t>
        </w:r>
        <w:r w:rsidRPr="008A77AF">
          <w:rPr>
            <w:rFonts w:asciiTheme="minorHAnsi" w:eastAsia="Cambria" w:hAnsiTheme="minorHAnsi" w:cstheme="minorHAnsi"/>
            <w:spacing w:val="-2"/>
            <w:sz w:val="22"/>
            <w:szCs w:val="22"/>
          </w:rPr>
          <w:t>a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.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i</w:t>
        </w:r>
        <w:r w:rsidRPr="008A77AF">
          <w:rPr>
            <w:rFonts w:asciiTheme="minorHAnsi" w:eastAsia="Cambria" w:hAnsiTheme="minorHAnsi" w:cstheme="minorHAnsi"/>
            <w:spacing w:val="-1"/>
            <w:sz w:val="22"/>
            <w:szCs w:val="22"/>
          </w:rPr>
          <w:t>n</w:t>
        </w:r>
      </w:hyperlink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hyperlink r:id="rId7">
        <w:r w:rsidRPr="008A77AF">
          <w:rPr>
            <w:rFonts w:asciiTheme="minorHAnsi" w:eastAsia="Cambria" w:hAnsiTheme="minorHAnsi" w:cstheme="minorHAnsi"/>
            <w:sz w:val="22"/>
            <w:szCs w:val="22"/>
          </w:rPr>
          <w:t>eep</w:t>
        </w:r>
        <w:r w:rsidRPr="008A77AF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8A77AF">
          <w:rPr>
            <w:rFonts w:asciiTheme="minorHAnsi" w:eastAsia="Cambria" w:hAnsiTheme="minorHAnsi" w:cstheme="minorHAnsi"/>
            <w:spacing w:val="-1"/>
            <w:sz w:val="22"/>
            <w:szCs w:val="22"/>
          </w:rPr>
          <w:t>i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m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h</w:t>
        </w:r>
        <w:r w:rsidRPr="008A77AF">
          <w:rPr>
            <w:rFonts w:asciiTheme="minorHAnsi" w:eastAsia="Cambria" w:hAnsiTheme="minorHAnsi" w:cstheme="minorHAnsi"/>
            <w:spacing w:val="-1"/>
            <w:sz w:val="22"/>
            <w:szCs w:val="22"/>
          </w:rPr>
          <w:t>e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re</w:t>
        </w:r>
        <w:r w:rsidRPr="008A77AF">
          <w:rPr>
            <w:rFonts w:asciiTheme="minorHAnsi" w:eastAsia="Cambria" w:hAnsiTheme="minorHAnsi" w:cstheme="minorHAnsi"/>
            <w:spacing w:val="-1"/>
            <w:sz w:val="22"/>
            <w:szCs w:val="22"/>
          </w:rPr>
          <w:t>@g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m</w:t>
        </w:r>
        <w:r w:rsidRPr="008A77AF">
          <w:rPr>
            <w:rFonts w:asciiTheme="minorHAnsi" w:eastAsia="Cambria" w:hAnsiTheme="minorHAnsi" w:cstheme="minorHAnsi"/>
            <w:spacing w:val="-2"/>
            <w:sz w:val="22"/>
            <w:szCs w:val="22"/>
          </w:rPr>
          <w:t>a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i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l</w:t>
        </w:r>
        <w:r w:rsidRPr="008A77AF">
          <w:rPr>
            <w:rFonts w:asciiTheme="minorHAnsi" w:eastAsia="Cambria" w:hAnsiTheme="minorHAnsi" w:cstheme="minorHAnsi"/>
            <w:spacing w:val="-2"/>
            <w:sz w:val="22"/>
            <w:szCs w:val="22"/>
          </w:rPr>
          <w:t>.</w:t>
        </w:r>
        <w:r w:rsidRPr="008A77AF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8A77AF">
          <w:rPr>
            <w:rFonts w:asciiTheme="minorHAnsi" w:eastAsia="Cambria" w:hAnsiTheme="minorHAnsi" w:cstheme="minorHAnsi"/>
            <w:spacing w:val="-2"/>
            <w:sz w:val="22"/>
            <w:szCs w:val="22"/>
          </w:rPr>
          <w:t>o</w:t>
        </w:r>
        <w:r w:rsidRPr="008A77AF">
          <w:rPr>
            <w:rFonts w:asciiTheme="minorHAnsi" w:eastAsia="Cambria" w:hAnsiTheme="minorHAnsi" w:cstheme="minorHAnsi"/>
            <w:sz w:val="22"/>
            <w:szCs w:val="22"/>
          </w:rPr>
          <w:t>m</w:t>
        </w:r>
      </w:hyperlink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</w:t>
      </w:r>
      <w:hyperlink r:id="rId8"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p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: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/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8A77AF">
          <w:rPr>
            <w:rFonts w:asciiTheme="minorHAnsi" w:eastAsia="Calibri" w:hAnsiTheme="minorHAnsi" w:cstheme="minorHAnsi"/>
            <w:spacing w:val="-2"/>
            <w:sz w:val="22"/>
            <w:szCs w:val="22"/>
          </w:rPr>
          <w:t>w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A77AF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k.ac.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in/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8A77AF">
          <w:rPr>
            <w:rFonts w:asciiTheme="minorHAnsi" w:eastAsia="Calibri" w:hAnsiTheme="minorHAnsi" w:cstheme="minorHAnsi"/>
            <w:spacing w:val="-3"/>
            <w:sz w:val="22"/>
            <w:szCs w:val="22"/>
          </w:rPr>
          <w:t>n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p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8A77AF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nd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8A77AF">
          <w:rPr>
            <w:rFonts w:asciiTheme="minorHAnsi" w:eastAsia="Calibri" w:hAnsiTheme="minorHAnsi" w:cstheme="minorHAnsi"/>
            <w:spacing w:val="1"/>
            <w:sz w:val="22"/>
            <w:szCs w:val="22"/>
          </w:rPr>
          <w:t>x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A77AF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8A77AF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8A77AF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0A9D50A7" w14:textId="77777777" w:rsidR="00522435" w:rsidRPr="008A77AF" w:rsidRDefault="008A77AF">
      <w:pPr>
        <w:spacing w:before="8" w:line="240" w:lineRule="exact"/>
        <w:rPr>
          <w:rFonts w:asciiTheme="minorHAnsi" w:eastAsia="Cambria" w:hAnsiTheme="minorHAnsi" w:cstheme="minorHAnsi"/>
          <w:sz w:val="22"/>
          <w:szCs w:val="22"/>
        </w:rPr>
        <w:sectPr w:rsidR="00522435" w:rsidRPr="008A77AF">
          <w:pgSz w:w="11920" w:h="16840"/>
          <w:pgMar w:top="120" w:right="80" w:bottom="280" w:left="340" w:header="720" w:footer="720" w:gutter="0"/>
          <w:cols w:num="2" w:space="720" w:equalWidth="0">
            <w:col w:w="3239" w:space="3327"/>
            <w:col w:w="4934"/>
          </w:cols>
        </w:sectPr>
      </w:pPr>
      <w:r w:rsidRPr="008A77AF">
        <w:rPr>
          <w:rFonts w:asciiTheme="minorHAnsi" w:eastAsia="Cambria" w:hAnsiTheme="minorHAnsi" w:cstheme="minorHAnsi"/>
          <w:position w:val="-1"/>
          <w:sz w:val="22"/>
          <w:szCs w:val="22"/>
        </w:rPr>
        <w:t>+91-</w:t>
      </w:r>
      <w:r w:rsidRPr="008A77A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9</w:t>
      </w:r>
      <w:r w:rsidRPr="008A77AF">
        <w:rPr>
          <w:rFonts w:asciiTheme="minorHAnsi" w:eastAsia="Cambria" w:hAnsiTheme="minorHAnsi" w:cstheme="minorHAnsi"/>
          <w:position w:val="-1"/>
          <w:sz w:val="22"/>
          <w:szCs w:val="22"/>
        </w:rPr>
        <w:t>415</w:t>
      </w:r>
      <w:r w:rsidRPr="008A77A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7</w:t>
      </w:r>
      <w:r w:rsidRPr="008A77AF">
        <w:rPr>
          <w:rFonts w:asciiTheme="minorHAnsi" w:eastAsia="Cambria" w:hAnsiTheme="minorHAnsi" w:cstheme="minorHAnsi"/>
          <w:position w:val="-1"/>
          <w:sz w:val="22"/>
          <w:szCs w:val="22"/>
        </w:rPr>
        <w:t>70233</w:t>
      </w:r>
    </w:p>
    <w:p w14:paraId="502BD9BA" w14:textId="77777777" w:rsidR="00522435" w:rsidRPr="008A77AF" w:rsidRDefault="008A77AF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301351C2">
          <v:shape id="_x0000_s1044" type="#_x0000_t75" style="position:absolute;margin-left:15.6pt;margin-top:33.35pt;width:230.4pt;height:32.75pt;z-index:-251658240;mso-position-horizontal-relative:page;mso-position-vertical-relative:page">
            <v:imagedata r:id="rId9" o:title=""/>
            <w10:wrap anchorx="page" anchory="page"/>
          </v:shape>
        </w:pict>
      </w:r>
      <w:r w:rsidRPr="008A77AF">
        <w:rPr>
          <w:rFonts w:asciiTheme="minorHAnsi" w:hAnsiTheme="minorHAnsi" w:cstheme="minorHAnsi"/>
          <w:sz w:val="22"/>
          <w:szCs w:val="22"/>
        </w:rPr>
        <w:pict w14:anchorId="7034521F">
          <v:group id="_x0000_s1042" style="position:absolute;margin-left:21.25pt;margin-top:641.45pt;width:569.75pt;height:0;z-index:-251660288;mso-position-horizontal-relative:page;mso-position-vertical-relative:page" coordorigin="425,12829" coordsize="11395,0">
            <v:shape id="_x0000_s1043" style="position:absolute;left:425;top:12829;width:11395;height:0" coordorigin="425,12829" coordsize="11395,0" path="m425,12829r11395,e" filled="f" strokeweight="1.54pt">
              <v:path arrowok="t"/>
            </v:shape>
            <w10:wrap anchorx="page" anchory="page"/>
          </v:group>
        </w:pict>
      </w:r>
      <w:r w:rsidRPr="008A77AF">
        <w:rPr>
          <w:rFonts w:asciiTheme="minorHAnsi" w:hAnsiTheme="minorHAnsi" w:cstheme="minorHAnsi"/>
          <w:sz w:val="22"/>
          <w:szCs w:val="22"/>
        </w:rPr>
        <w:pict w14:anchorId="223F5684">
          <v:group id="_x0000_s1040" style="position:absolute;margin-left:21.25pt;margin-top:536.85pt;width:569.75pt;height:0;z-index:-251661312;mso-position-horizontal-relative:page;mso-position-vertical-relative:page" coordorigin="425,10737" coordsize="11395,0">
            <v:shape id="_x0000_s1041" style="position:absolute;left:425;top:10737;width:11395;height:0" coordorigin="425,10737" coordsize="11395,0" path="m425,10737r11395,e" filled="f" strokeweight="1.54pt">
              <v:path arrowok="t"/>
            </v:shape>
            <w10:wrap anchorx="page" anchory="page"/>
          </v:group>
        </w:pict>
      </w:r>
    </w:p>
    <w:p w14:paraId="3D4CA437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AREER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ION</w:t>
      </w:r>
    </w:p>
    <w:p w14:paraId="40449E2F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my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xplo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pt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my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dif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ds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23754080" w14:textId="77777777" w:rsidR="00522435" w:rsidRPr="008A77AF" w:rsidRDefault="008A77AF">
      <w:pPr>
        <w:spacing w:before="3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z w:val="22"/>
          <w:szCs w:val="22"/>
        </w:rPr>
        <w:t>ize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my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tial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the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z w:val="22"/>
          <w:szCs w:val="22"/>
        </w:rPr>
        <w:t>po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ity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uo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643836A7" w14:textId="77777777" w:rsidR="00522435" w:rsidRPr="008A77AF" w:rsidRDefault="0052243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5B95A1CC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72E6C51D">
          <v:group id="_x0000_s1038" style="position:absolute;left:0;text-align:left;margin-left:21.25pt;margin-top:13.45pt;width:561.45pt;height:0;z-index:-251663360;mso-position-horizontal-relative:page" coordorigin="425,269" coordsize="11229,0">
            <v:shape id="_x0000_s1039" style="position:absolute;left:425;top:269;width:11229;height:0" coordorigin="425,269" coordsize="11229,0" path="m425,269r11229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ERI</w:t>
      </w:r>
      <w:r w:rsidRPr="008A77AF">
        <w:rPr>
          <w:rFonts w:asciiTheme="minorHAnsi" w:eastAsia="Cambria" w:hAnsiTheme="minorHAnsi" w:cstheme="minorHAnsi"/>
          <w:b/>
          <w:spacing w:val="3"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p w14:paraId="166CF5FD" w14:textId="77777777" w:rsidR="00522435" w:rsidRPr="008A77AF" w:rsidRDefault="0052243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6D25AD72" w14:textId="77777777" w:rsidR="00522435" w:rsidRPr="008A77AF" w:rsidRDefault="008A77AF">
      <w:pPr>
        <w:spacing w:before="31"/>
        <w:ind w:left="76" w:right="24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rt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olog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Ka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pu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ia                                       </w:t>
      </w:r>
      <w:r w:rsidRPr="008A77AF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010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se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</w:p>
    <w:p w14:paraId="597BD3A4" w14:textId="77777777" w:rsidR="00522435" w:rsidRPr="008A77AF" w:rsidRDefault="008A77AF">
      <w:pPr>
        <w:ind w:left="79" w:right="19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oj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As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  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i/>
          <w:spacing w:val="4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f.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tya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K.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Ja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m,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dia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Ka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pur</w:t>
      </w:r>
    </w:p>
    <w:p w14:paraId="7E7323B3" w14:textId="77777777" w:rsidR="00522435" w:rsidRPr="008A77AF" w:rsidRDefault="008A77AF">
      <w:pPr>
        <w:spacing w:before="36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PEG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 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fo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ms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id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os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222D842A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up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ta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te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50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ps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for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mis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ion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iz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4733F5BB" w14:textId="77777777" w:rsidR="00522435" w:rsidRPr="008A77AF" w:rsidRDefault="008A77AF">
      <w:pPr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z w:val="22"/>
          <w:szCs w:val="22"/>
        </w:rPr>
        <w:t>TE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OS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VA</w:t>
      </w:r>
    </w:p>
    <w:p w14:paraId="2F66E2CC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.2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6</w:t>
      </w:r>
      <w:r w:rsidRPr="008A77AF">
        <w:rPr>
          <w:rFonts w:asciiTheme="minorHAnsi" w:eastAsia="Cambria" w:hAnsiTheme="minorHAnsi" w:cstheme="minorHAnsi"/>
          <w:sz w:val="22"/>
          <w:szCs w:val="22"/>
        </w:rPr>
        <w:t>1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z w:val="22"/>
          <w:szCs w:val="22"/>
        </w:rPr>
        <w:t>tf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19177A1D" w14:textId="77777777" w:rsidR="00522435" w:rsidRPr="008A77AF" w:rsidRDefault="008A77AF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fo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tudy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J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VM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)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h.264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itst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ion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34B46162" w14:textId="77777777" w:rsidR="00522435" w:rsidRPr="008A77AF" w:rsidRDefault="008A77AF">
      <w:pPr>
        <w:tabs>
          <w:tab w:val="left" w:pos="820"/>
        </w:tabs>
        <w:spacing w:before="13" w:line="220" w:lineRule="exact"/>
        <w:ind w:left="834" w:right="1094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z w:val="22"/>
          <w:szCs w:val="22"/>
        </w:rPr>
        <w:t>Cur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op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sz w:val="22"/>
          <w:szCs w:val="22"/>
        </w:rPr>
        <w:t>26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4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IT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Ka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pur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mpus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 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tu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708C4F2" w14:textId="77777777" w:rsidR="00522435" w:rsidRPr="008A77AF" w:rsidRDefault="00522435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678314E" w14:textId="77777777" w:rsidR="00522435" w:rsidRPr="008A77AF" w:rsidRDefault="008A77AF">
      <w:pPr>
        <w:ind w:left="79" w:right="19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rt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olog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Ka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pu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</w:t>
      </w:r>
      <w:r w:rsidRPr="008A77AF">
        <w:rPr>
          <w:rFonts w:asciiTheme="minorHAnsi" w:eastAsia="Cambria" w:hAnsiTheme="minorHAnsi" w:cstheme="minorHAnsi"/>
          <w:b/>
          <w:spacing w:val="3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ug,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2010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20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10</w:t>
      </w:r>
    </w:p>
    <w:p w14:paraId="7C0882C8" w14:textId="77777777" w:rsidR="00522435" w:rsidRPr="008A77AF" w:rsidRDefault="008A77AF">
      <w:pPr>
        <w:spacing w:line="220" w:lineRule="exact"/>
        <w:ind w:left="79" w:right="18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oj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ow         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of.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ditya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K.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tim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dia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Ka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r</w:t>
      </w:r>
    </w:p>
    <w:p w14:paraId="6D8E1FD3" w14:textId="77777777" w:rsidR="00522435" w:rsidRPr="008A77AF" w:rsidRDefault="008A77AF">
      <w:pPr>
        <w:tabs>
          <w:tab w:val="left" w:pos="820"/>
        </w:tabs>
        <w:spacing w:before="53" w:line="220" w:lineRule="exact"/>
        <w:ind w:left="834" w:right="498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GUI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ion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igit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GN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RAYL</w:t>
      </w:r>
      <w:r w:rsidRPr="008A77AF">
        <w:rPr>
          <w:rFonts w:asciiTheme="minorHAnsi" w:eastAsia="Cambria" w:hAnsiTheme="minorHAnsi" w:cstheme="minorHAnsi"/>
          <w:sz w:val="22"/>
          <w:szCs w:val="22"/>
        </w:rPr>
        <w:t>EI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nne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oi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 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ism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iv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z w:val="22"/>
          <w:szCs w:val="22"/>
        </w:rPr>
        <w:t>tf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0067D486" w14:textId="77777777" w:rsidR="00522435" w:rsidRPr="008A77AF" w:rsidRDefault="008A77AF">
      <w:pPr>
        <w:spacing w:before="1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fo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mot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ogic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g,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od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g,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2D</w:t>
      </w:r>
    </w:p>
    <w:p w14:paraId="2A50B754" w14:textId="77777777" w:rsidR="00522435" w:rsidRPr="008A77AF" w:rsidRDefault="008A77AF">
      <w:pPr>
        <w:spacing w:line="220" w:lineRule="exact"/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8A77AF">
        <w:rPr>
          <w:rFonts w:asciiTheme="minorHAnsi" w:eastAsia="Cambria" w:hAnsiTheme="minorHAnsi" w:cstheme="minorHAnsi"/>
          <w:sz w:val="22"/>
          <w:szCs w:val="22"/>
        </w:rPr>
        <w:t>mpli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fil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pol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tion</w:t>
      </w:r>
    </w:p>
    <w:p w14:paraId="7595D027" w14:textId="77777777" w:rsidR="00522435" w:rsidRPr="008A77AF" w:rsidRDefault="008A77AF">
      <w:pPr>
        <w:spacing w:before="2"/>
        <w:ind w:left="471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z w:val="22"/>
          <w:szCs w:val="22"/>
        </w:rPr>
        <w:t>PEG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0F5F7111" w14:textId="77777777" w:rsidR="00522435" w:rsidRPr="008A77AF" w:rsidRDefault="0052243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B814741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1A24EE76">
          <v:group id="_x0000_s1036" style="position:absolute;left:0;text-align:left;margin-left:21.25pt;margin-top:13.45pt;width:561.45pt;height:0;z-index:-251662336;mso-position-horizontal-relative:page" coordorigin="425,269" coordsize="11229,0">
            <v:shape id="_x0000_s1037" style="position:absolute;left:425;top:269;width:11229;height:0" coordorigin="425,269" coordsize="11229,0" path="m425,269r11229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TE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SK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IL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</w:p>
    <w:p w14:paraId="09977DA8" w14:textId="77777777" w:rsidR="00522435" w:rsidRPr="008A77AF" w:rsidRDefault="0052243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3BC3EDF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ng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ges</w:t>
      </w:r>
    </w:p>
    <w:p w14:paraId="37C4A443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B                              </w:t>
      </w:r>
      <w:r w:rsidRPr="008A77AF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PER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3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)             </w:t>
      </w:r>
      <w:r w:rsidRPr="008A77AF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</w:t>
      </w:r>
      <w:r w:rsidRPr="008A77AF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VA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5</w:t>
      </w:r>
      <w:r w:rsidRPr="008A77A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0DDE8179" w14:textId="77777777" w:rsidR="00522435" w:rsidRPr="008A77AF" w:rsidRDefault="008A77AF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HTM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VAS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8A77AF">
        <w:rPr>
          <w:rFonts w:asciiTheme="minorHAnsi" w:eastAsia="Cambria" w:hAnsiTheme="minorHAnsi" w:cstheme="minorHAnsi"/>
          <w:sz w:val="22"/>
          <w:szCs w:val="22"/>
        </w:rPr>
        <w:t>IPT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MED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M,</w:t>
      </w:r>
      <w:r w:rsidRPr="008A77AF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6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)         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og </w:t>
      </w:r>
      <w:r w:rsidRPr="008A77AF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FA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MI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3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Mo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C19BE59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ols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nd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ies</w:t>
      </w:r>
    </w:p>
    <w:p w14:paraId="72A8296E" w14:textId="77777777" w:rsidR="00522435" w:rsidRPr="008A77AF" w:rsidRDefault="008A77AF">
      <w:pPr>
        <w:spacing w:before="3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Studio                      </w:t>
      </w:r>
      <w:r w:rsidRPr="008A77AF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8A77AF">
        <w:rPr>
          <w:rFonts w:asciiTheme="minorHAnsi" w:eastAsia="Cambria" w:hAnsiTheme="minorHAnsi" w:cstheme="minorHAnsi"/>
          <w:sz w:val="22"/>
          <w:szCs w:val="22"/>
        </w:rPr>
        <w:t>ipse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     </w:t>
      </w:r>
      <w:r w:rsidRPr="008A77AF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r    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IDE            </w:t>
      </w:r>
      <w:r w:rsidRPr="008A77A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Cygwin</w:t>
      </w:r>
    </w:p>
    <w:p w14:paraId="384A5DA4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GN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y    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CV               </w:t>
      </w:r>
      <w:r w:rsidRPr="008A77A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TP</w:t>
      </w:r>
    </w:p>
    <w:p w14:paraId="17F74003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Op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ing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ys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ems</w:t>
      </w:r>
    </w:p>
    <w:p w14:paraId="035F67FE" w14:textId="77777777" w:rsidR="00522435" w:rsidRPr="008A77AF" w:rsidRDefault="008A77AF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7,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Vist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P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ux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untu</w:t>
      </w:r>
    </w:p>
    <w:p w14:paraId="7E2537E3" w14:textId="77777777" w:rsidR="00522435" w:rsidRPr="008A77AF" w:rsidRDefault="0052243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4DDFDA4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UC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TIO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QUA</w:t>
      </w:r>
      <w:r w:rsidRPr="008A77AF">
        <w:rPr>
          <w:rFonts w:asciiTheme="minorHAnsi" w:eastAsia="Cambria" w:hAnsiTheme="minorHAnsi" w:cstheme="minorHAnsi"/>
          <w:b/>
          <w:spacing w:val="3"/>
          <w:position w:val="-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IFI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TIONS</w:t>
      </w:r>
    </w:p>
    <w:p w14:paraId="0358784A" w14:textId="77777777" w:rsidR="00522435" w:rsidRPr="008A77AF" w:rsidRDefault="0052243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40B5E29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olo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nics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nd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omm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b/>
          <w:spacing w:val="-1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ing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7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TU,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7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0.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%)</w:t>
      </w:r>
    </w:p>
    <w:p w14:paraId="73283C55" w14:textId="77777777" w:rsidR="00522435" w:rsidRPr="008A77AF" w:rsidRDefault="008A77AF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Ga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ot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le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ee</w:t>
      </w:r>
      <w:r w:rsidRPr="008A77A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i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5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ech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ol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ug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2006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1</w:t>
      </w:r>
      <w:r w:rsidRPr="008A77AF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699F8961" w14:textId="77777777" w:rsidR="00522435" w:rsidRPr="008A77AF" w:rsidRDefault="008A77AF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UP</w:t>
      </w:r>
      <w:r w:rsidRPr="008A77A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7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9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4</w:t>
      </w:r>
      <w:r w:rsidRPr="008A77AF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%)</w:t>
      </w:r>
    </w:p>
    <w:p w14:paraId="28663BDC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Lu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ow</w:t>
      </w:r>
      <w:r w:rsidRPr="008A77A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Inter</w:t>
      </w:r>
      <w:r w:rsidRPr="008A77A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Coll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2004</w:t>
      </w:r>
    </w:p>
    <w:p w14:paraId="751336CB" w14:textId="77777777" w:rsidR="00522435" w:rsidRPr="008A77AF" w:rsidRDefault="008A77AF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High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UP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cen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6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5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8</w:t>
      </w:r>
      <w:r w:rsidRPr="008A77A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%)</w:t>
      </w:r>
    </w:p>
    <w:p w14:paraId="7D29FBB5" w14:textId="77777777" w:rsidR="00522435" w:rsidRPr="008A77AF" w:rsidRDefault="008A77AF">
      <w:pPr>
        <w:spacing w:before="3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Pe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ers</w:t>
      </w:r>
      <w:r w:rsidRPr="008A77A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ig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>Scho</w:t>
      </w:r>
      <w:r w:rsidRPr="008A77A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i/>
          <w:sz w:val="22"/>
          <w:szCs w:val="22"/>
        </w:rPr>
        <w:t xml:space="preserve">l                                                                             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z w:val="22"/>
          <w:szCs w:val="22"/>
        </w:rPr>
        <w:t>un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2002</w:t>
      </w:r>
    </w:p>
    <w:p w14:paraId="4EAA5998" w14:textId="77777777" w:rsidR="00522435" w:rsidRPr="008A77AF" w:rsidRDefault="0052243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83C0C62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PR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TS</w:t>
      </w:r>
    </w:p>
    <w:p w14:paraId="32B40895" w14:textId="77777777" w:rsidR="00522435" w:rsidRPr="008A77AF" w:rsidRDefault="00522435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FBA1512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LT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SS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IRE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S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2010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60C71E51" w14:textId="77777777" w:rsidR="00522435" w:rsidRPr="008A77AF" w:rsidRDefault="008A77AF">
      <w:pPr>
        <w:spacing w:before="34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De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ils</w:t>
      </w:r>
    </w:p>
    <w:p w14:paraId="51E2EDE7" w14:textId="77777777" w:rsidR="00522435" w:rsidRPr="008A77AF" w:rsidRDefault="008A77AF">
      <w:pPr>
        <w:tabs>
          <w:tab w:val="left" w:pos="820"/>
        </w:tabs>
        <w:spacing w:line="276" w:lineRule="auto"/>
        <w:ind w:left="834" w:right="969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pl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odi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mis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8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mp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uti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it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ak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it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9CDA704" w14:textId="77777777" w:rsidR="00522435" w:rsidRPr="008A77AF" w:rsidRDefault="008A77AF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mp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dia</w:t>
      </w:r>
    </w:p>
    <w:p w14:paraId="318CEDBD" w14:textId="77777777" w:rsidR="00522435" w:rsidRPr="008A77AF" w:rsidRDefault="008A77AF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</w:p>
    <w:p w14:paraId="068948BA" w14:textId="77777777" w:rsidR="00522435" w:rsidRPr="008A77AF" w:rsidRDefault="008A77AF">
      <w:pPr>
        <w:tabs>
          <w:tab w:val="left" w:pos="820"/>
        </w:tabs>
        <w:spacing w:line="276" w:lineRule="auto"/>
        <w:ind w:left="834" w:right="950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PEG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ith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scala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ity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fe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era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its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3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tial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ut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s 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iv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ity</w:t>
      </w:r>
    </w:p>
    <w:p w14:paraId="5BB7AB9C" w14:textId="77777777" w:rsidR="00522435" w:rsidRPr="008A77AF" w:rsidRDefault="008A77AF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TP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z w:val="22"/>
          <w:szCs w:val="22"/>
        </w:rPr>
        <w:t>ity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TP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so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pl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od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VC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303F67AC" w14:textId="77777777" w:rsidR="00522435" w:rsidRPr="008A77AF" w:rsidRDefault="008A77AF">
      <w:pPr>
        <w:spacing w:before="36"/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he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mpus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ras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ture</w:t>
      </w:r>
    </w:p>
    <w:p w14:paraId="0B790FD3" w14:textId="77777777" w:rsidR="00522435" w:rsidRPr="008A77AF" w:rsidRDefault="008A77AF">
      <w:pPr>
        <w:spacing w:before="34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z w:val="22"/>
          <w:szCs w:val="22"/>
        </w:rPr>
        <w:t>tf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ux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/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ws           </w:t>
      </w:r>
      <w:r w:rsidRPr="008A77AF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 </w:t>
      </w:r>
      <w:r w:rsidRPr="008A77AF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8A77AF">
        <w:rPr>
          <w:rFonts w:asciiTheme="minorHAnsi" w:eastAsia="Cambria" w:hAnsiTheme="minorHAnsi" w:cstheme="minorHAnsi"/>
          <w:sz w:val="22"/>
          <w:szCs w:val="22"/>
        </w:rPr>
        <w:t>ipse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z w:val="22"/>
          <w:szCs w:val="22"/>
        </w:rPr>
        <w:t>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tud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o       </w:t>
      </w:r>
      <w:r w:rsidRPr="008A77A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B)</w:t>
      </w:r>
    </w:p>
    <w:p w14:paraId="3E60B911" w14:textId="77777777" w:rsidR="00522435" w:rsidRPr="008A77AF" w:rsidRDefault="008A77AF">
      <w:pPr>
        <w:spacing w:before="36"/>
        <w:ind w:left="474"/>
        <w:rPr>
          <w:rFonts w:asciiTheme="minorHAnsi" w:eastAsia="Cambria" w:hAnsiTheme="minorHAnsi" w:cstheme="minorHAnsi"/>
          <w:sz w:val="22"/>
          <w:szCs w:val="22"/>
        </w:rPr>
        <w:sectPr w:rsidR="00522435" w:rsidRPr="008A77AF">
          <w:type w:val="continuous"/>
          <w:pgSz w:w="11920" w:h="16840"/>
          <w:pgMar w:top="120" w:right="80" w:bottom="280" w:left="340" w:header="720" w:footer="720" w:gutter="0"/>
          <w:cols w:space="720"/>
        </w:sect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V,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TP</w:t>
      </w:r>
    </w:p>
    <w:p w14:paraId="1FA8897C" w14:textId="77777777" w:rsidR="00522435" w:rsidRPr="008A77AF" w:rsidRDefault="008A77AF">
      <w:pPr>
        <w:spacing w:before="74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lastRenderedPageBreak/>
        <w:t>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TS</w:t>
      </w:r>
    </w:p>
    <w:p w14:paraId="1FAF1864" w14:textId="77777777" w:rsidR="00522435" w:rsidRPr="008A77AF" w:rsidRDefault="008A77AF">
      <w:pPr>
        <w:spacing w:before="34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Mo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Obj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Trac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MATL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:</w:t>
      </w:r>
      <w:r w:rsidRPr="008A77AF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Na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vn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ma,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t.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T)                           </w:t>
      </w:r>
      <w:r w:rsidRPr="008A77AF">
        <w:rPr>
          <w:rFonts w:asciiTheme="minorHAnsi" w:eastAsia="Cambria" w:hAnsiTheme="minorHAnsi" w:cstheme="minorHAnsi"/>
          <w:b/>
          <w:i/>
          <w:spacing w:val="2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2010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y2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1B476C9A" w14:textId="77777777" w:rsidR="00522435" w:rsidRPr="008A77AF" w:rsidRDefault="008A77AF">
      <w:pPr>
        <w:tabs>
          <w:tab w:val="left" w:pos="820"/>
        </w:tabs>
        <w:spacing w:line="276" w:lineRule="auto"/>
        <w:ind w:left="834" w:right="780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ovi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th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GA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16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mic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8A77AF">
        <w:rPr>
          <w:rFonts w:asciiTheme="minorHAnsi" w:eastAsia="Cambria" w:hAnsiTheme="minorHAnsi" w:cstheme="minorHAnsi"/>
          <w:sz w:val="22"/>
          <w:szCs w:val="22"/>
        </w:rPr>
        <w:t>d mov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1E1E133C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i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trol</w:t>
      </w:r>
      <w:r w:rsidRPr="008A77AF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rm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Mag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C Motor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i/>
          <w:spacing w:val="1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010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02D49C9F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ol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DC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ot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31893F9A" w14:textId="77777777" w:rsidR="00522435" w:rsidRPr="008A77AF" w:rsidRDefault="008A77AF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Mi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us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                                                                   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i/>
          <w:spacing w:val="2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2009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7959C77E" w14:textId="77777777" w:rsidR="00522435" w:rsidRPr="008A77AF" w:rsidRDefault="008A77AF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ut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omous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ot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ving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zes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ith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GA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16 mic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044727BC" w14:textId="77777777" w:rsidR="00522435" w:rsidRPr="008A77AF" w:rsidRDefault="008A77AF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Line</w:t>
      </w:r>
      <w:r w:rsidRPr="008A77AF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ow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008-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38CC0D9F" w14:textId="77777777" w:rsidR="00522435" w:rsidRPr="008A77AF" w:rsidRDefault="008A77AF">
      <w:pPr>
        <w:ind w:left="439" w:right="30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utom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tic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ot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lac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whi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ound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mic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EGA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16</w:t>
      </w:r>
    </w:p>
    <w:p w14:paraId="07335AB1" w14:textId="77777777" w:rsidR="00522435" w:rsidRPr="008A77AF" w:rsidRDefault="008A77AF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Bio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gi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nsf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ion</w:t>
      </w:r>
      <w:r w:rsidRPr="008A77AF">
        <w:rPr>
          <w:rFonts w:asciiTheme="minorHAnsi" w:eastAsia="Cambria" w:hAnsiTheme="minorHAnsi" w:cstheme="minorHAnsi"/>
          <w:b/>
          <w:i/>
          <w:spacing w:val="-1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:</w:t>
      </w:r>
      <w:r w:rsidRPr="008A77AF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il,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i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gg,</w:t>
      </w:r>
      <w:r w:rsidRPr="008A77AF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T)                 </w:t>
      </w:r>
      <w:r w:rsidRPr="008A77AF">
        <w:rPr>
          <w:rFonts w:asciiTheme="minorHAnsi" w:eastAsia="Cambria" w:hAnsiTheme="minorHAnsi" w:cstheme="minorHAnsi"/>
          <w:b/>
          <w:i/>
          <w:spacing w:val="3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2007-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2007</w:t>
      </w:r>
    </w:p>
    <w:p w14:paraId="582AE82E" w14:textId="77777777" w:rsidR="00522435" w:rsidRPr="008A77AF" w:rsidRDefault="008A77AF">
      <w:pPr>
        <w:tabs>
          <w:tab w:val="left" w:pos="820"/>
        </w:tabs>
        <w:spacing w:line="276" w:lineRule="auto"/>
        <w:ind w:left="834" w:right="398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which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mpl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ploym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tion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ve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z w:val="22"/>
          <w:szCs w:val="22"/>
        </w:rPr>
        <w:t>gy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</w:p>
    <w:p w14:paraId="011A092D" w14:textId="77777777" w:rsidR="00522435" w:rsidRPr="008A77AF" w:rsidRDefault="00522435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5EDEBC5E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15DCE156">
          <v:group id="_x0000_s1034" style="position:absolute;left:0;text-align:left;margin-left:21.25pt;margin-top:15.25pt;width:561.45pt;height:0;z-index:-251657216;mso-position-horizontal-relative:page" coordorigin="425,305" coordsize="11229,0">
            <v:shape id="_x0000_s1035" style="position:absolute;left:425;top:305;width:11229;height:0" coordorigin="425,305" coordsize="11229,0" path="m425,305r11229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TRAI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</w:p>
    <w:p w14:paraId="21ED44C2" w14:textId="77777777" w:rsidR="00522435" w:rsidRPr="008A77AF" w:rsidRDefault="0052243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67386EB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nc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ge,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kn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8A77AF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09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z w:val="22"/>
          <w:szCs w:val="22"/>
        </w:rPr>
        <w:t>ul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390BA0F1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Und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um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ge</w:t>
      </w:r>
    </w:p>
    <w:p w14:paraId="0E2A008A" w14:textId="77777777" w:rsidR="00522435" w:rsidRPr="008A77AF" w:rsidRDefault="008A77AF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TL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WARE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om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Q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MS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ft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ech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kn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z w:val="22"/>
          <w:szCs w:val="22"/>
        </w:rPr>
        <w:t>un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2008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7C637071" w14:textId="77777777" w:rsidR="00522435" w:rsidRPr="008A77AF" w:rsidRDefault="008A77AF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Und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um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A77AF">
        <w:rPr>
          <w:rFonts w:asciiTheme="minorHAnsi" w:eastAsia="Cambria" w:hAnsiTheme="minorHAnsi" w:cstheme="minorHAnsi"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wl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ge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DDD95BE" w14:textId="77777777" w:rsidR="00522435" w:rsidRPr="008A77AF" w:rsidRDefault="008A77AF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opme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IA),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ew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010-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08C642B7" w14:textId="77777777" w:rsidR="00522435" w:rsidRPr="008A77AF" w:rsidRDefault="008A77AF">
      <w:pPr>
        <w:tabs>
          <w:tab w:val="left" w:pos="820"/>
        </w:tabs>
        <w:spacing w:line="276" w:lineRule="auto"/>
        <w:ind w:left="834" w:right="123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BUS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ESS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KI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RAMM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A77AF">
        <w:rPr>
          <w:rFonts w:asciiTheme="minorHAnsi" w:eastAsia="Cambria" w:hAnsiTheme="minorHAnsi" w:cstheme="minorHAnsi"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iti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8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&amp;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ow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8A77AF">
        <w:rPr>
          <w:rFonts w:asciiTheme="minorHAnsi" w:eastAsia="Cambria" w:hAnsiTheme="minorHAnsi" w:cstheme="minorHAnsi"/>
          <w:sz w:val="22"/>
          <w:szCs w:val="22"/>
        </w:rPr>
        <w:t>t up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ise</w:t>
      </w:r>
    </w:p>
    <w:p w14:paraId="38FA0BCC" w14:textId="77777777" w:rsidR="00522435" w:rsidRPr="008A77AF" w:rsidRDefault="00522435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6BA3561E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55BD6A1F">
          <v:group id="_x0000_s1032" style="position:absolute;left:0;text-align:left;margin-left:21.25pt;margin-top:15.15pt;width:561.45pt;height:0;z-index:-251656192;mso-position-horizontal-relative:page" coordorigin="425,303" coordsize="11229,0">
            <v:shape id="_x0000_s1033" style="position:absolute;left:425;top:303;width:11229;height:0" coordorigin="425,303" coordsize="11229,0" path="m425,303r11229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PAPER</w:t>
      </w:r>
      <w:r w:rsidRPr="008A77AF">
        <w:rPr>
          <w:rFonts w:asciiTheme="minorHAnsi" w:eastAsia="Cambri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b/>
          <w:spacing w:val="3"/>
          <w:position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</w:p>
    <w:p w14:paraId="742BA1E6" w14:textId="77777777" w:rsidR="00522435" w:rsidRPr="008A77AF" w:rsidRDefault="00522435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8EEEF10" w14:textId="77777777" w:rsidR="00522435" w:rsidRPr="008A77AF" w:rsidRDefault="0052243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56120E" w14:textId="77777777" w:rsidR="00522435" w:rsidRPr="008A77AF" w:rsidRDefault="008A77AF">
      <w:pPr>
        <w:spacing w:before="23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sz w:val="22"/>
          <w:szCs w:val="22"/>
        </w:rPr>
        <w:t>hnic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b/>
          <w:spacing w:val="-1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Su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’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8A77AF">
        <w:rPr>
          <w:rFonts w:asciiTheme="minorHAnsi" w:eastAsia="Cambria" w:hAnsiTheme="minorHAnsi" w:cstheme="minorHAnsi"/>
          <w:b/>
          <w:position w:val="5"/>
          <w:sz w:val="22"/>
          <w:szCs w:val="22"/>
        </w:rPr>
        <w:t>rd</w:t>
      </w:r>
      <w:r w:rsidRPr="008A77AF">
        <w:rPr>
          <w:rFonts w:asciiTheme="minorHAnsi" w:eastAsia="Cambria" w:hAnsiTheme="minorHAnsi" w:cstheme="minorHAnsi"/>
          <w:b/>
          <w:spacing w:val="11"/>
          <w:position w:val="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2DFF6360" w14:textId="77777777" w:rsidR="00522435" w:rsidRPr="008A77AF" w:rsidRDefault="008A77AF">
      <w:pPr>
        <w:spacing w:line="220" w:lineRule="exact"/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du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EE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&amp;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CSI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Inst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tute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g.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&amp; T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h.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Guna                                        </w:t>
      </w:r>
      <w:r w:rsidRPr="008A77AF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–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39942DDF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Pu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sz w:val="22"/>
          <w:szCs w:val="22"/>
        </w:rPr>
        <w:t>hnic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bject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ck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ng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Us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ng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LAB’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LN</w:t>
      </w:r>
      <w:r w:rsidRPr="008A77AF">
        <w:rPr>
          <w:rFonts w:asciiTheme="minorHAnsi" w:eastAsia="Cambria" w:hAnsiTheme="minorHAnsi" w:cstheme="minorHAnsi"/>
          <w:sz w:val="22"/>
          <w:szCs w:val="22"/>
        </w:rPr>
        <w:t>CT,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Bhop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l        </w:t>
      </w:r>
      <w:r w:rsidRPr="008A77AF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04B08F3E" w14:textId="77777777" w:rsidR="00522435" w:rsidRPr="008A77AF" w:rsidRDefault="00522435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473FF17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5E9D04D8">
          <v:group id="_x0000_s1030" style="position:absolute;left:0;text-align:left;margin-left:21.25pt;margin-top:15.25pt;width:561.45pt;height:0;z-index:-251655168;mso-position-horizontal-relative:page" coordorigin="425,305" coordsize="11229,0">
            <v:shape id="_x0000_s1031" style="position:absolute;left:425;top:305;width:11229;height:0" coordorigin="425,305" coordsize="11229,0" path="m425,305r11229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OS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ITIONS</w:t>
      </w:r>
      <w:r w:rsidRPr="008A77AF">
        <w:rPr>
          <w:rFonts w:asciiTheme="minorHAnsi" w:eastAsia="Cambri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ILITY</w:t>
      </w:r>
    </w:p>
    <w:p w14:paraId="710DC65B" w14:textId="77777777" w:rsidR="00522435" w:rsidRPr="008A77AF" w:rsidRDefault="0052243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87F8952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ene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GN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IX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nic</w:t>
      </w:r>
      <w:r w:rsidRPr="008A77A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eg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)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8A77AF">
        <w:rPr>
          <w:rFonts w:asciiTheme="minorHAnsi" w:eastAsia="Cambria" w:hAnsiTheme="minorHAnsi" w:cstheme="minorHAnsi"/>
          <w:b/>
          <w:spacing w:val="3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ug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2008-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May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0FC3D6CC" w14:textId="77777777" w:rsidR="00522435" w:rsidRPr="008A77AF" w:rsidRDefault="008A77AF">
      <w:pPr>
        <w:tabs>
          <w:tab w:val="left" w:pos="820"/>
        </w:tabs>
        <w:ind w:left="834" w:right="576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: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ULL</w:t>
      </w:r>
      <w:r w:rsidRPr="008A77AF">
        <w:rPr>
          <w:rFonts w:asciiTheme="minorHAnsi" w:eastAsia="Cambria" w:hAnsiTheme="minorHAnsi" w:cstheme="minorHAnsi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8A77AF">
        <w:rPr>
          <w:rFonts w:asciiTheme="minorHAnsi" w:eastAsia="Cambria" w:hAnsiTheme="minorHAnsi" w:cstheme="minorHAnsi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sz w:val="22"/>
          <w:szCs w:val="22"/>
        </w:rPr>
        <w:t>Vi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tock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t),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ORI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ui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vid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 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al)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AMA</w:t>
      </w:r>
      <w:r w:rsidRPr="008A77AF">
        <w:rPr>
          <w:rFonts w:asciiTheme="minorHAnsi" w:eastAsia="Cambria" w:hAnsiTheme="minorHAnsi" w:cstheme="minorHAnsi"/>
          <w:sz w:val="22"/>
          <w:szCs w:val="22"/>
        </w:rPr>
        <w:t>HA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Y,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Q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tion</w:t>
      </w:r>
    </w:p>
    <w:p w14:paraId="671418F0" w14:textId="77777777" w:rsidR="00522435" w:rsidRPr="008A77AF" w:rsidRDefault="008A77AF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ip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</w:p>
    <w:p w14:paraId="090D9E4F" w14:textId="77777777" w:rsidR="00522435" w:rsidRPr="008A77AF" w:rsidRDefault="008A77AF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Co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hop</w:t>
      </w:r>
      <w:r w:rsidRPr="008A77A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ot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cs</w:t>
      </w:r>
    </w:p>
    <w:p w14:paraId="6A7EFE7C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Inspi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tud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ts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for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ttitu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wa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ds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24F5C752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(M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ege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Ev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)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Gl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8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l                         </w:t>
      </w:r>
      <w:r w:rsidRPr="008A77AF">
        <w:rPr>
          <w:rFonts w:asciiTheme="minorHAnsi" w:eastAsia="Cambria" w:hAnsiTheme="minorHAnsi" w:cstheme="minorHAnsi"/>
          <w:b/>
          <w:spacing w:val="3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pr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03EC5A54" w14:textId="77777777" w:rsidR="00522435" w:rsidRPr="008A77AF" w:rsidRDefault="008A77AF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for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8A77AF">
        <w:rPr>
          <w:rFonts w:asciiTheme="minorHAnsi" w:eastAsia="Cambria" w:hAnsiTheme="minorHAnsi" w:cstheme="minorHAnsi"/>
          <w:sz w:val="22"/>
          <w:szCs w:val="22"/>
        </w:rPr>
        <w:t>ful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D51EB36" w14:textId="77777777" w:rsidR="00522435" w:rsidRPr="008A77AF" w:rsidRDefault="0052243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AB92DE9" w14:textId="77777777" w:rsidR="00522435" w:rsidRPr="008A77AF" w:rsidRDefault="008A77AF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48CFCDA7">
          <v:group id="_x0000_s1028" style="position:absolute;left:0;text-align:left;margin-left:21.25pt;margin-top:15.25pt;width:561.45pt;height:0;z-index:-251654144;mso-position-horizontal-relative:page" coordorigin="425,305" coordsize="11229,0">
            <v:shape id="_x0000_s1029" style="position:absolute;left:425;top:305;width:11229;height:0" coordorigin="425,305" coordsize="11229,0" path="m425,305r11229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HIE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TS</w:t>
      </w:r>
      <w:r w:rsidRPr="008A77AF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ARTI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IPATI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5D2345CB" w14:textId="77777777" w:rsidR="00522435" w:rsidRPr="008A77AF" w:rsidRDefault="00522435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D396A25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1</w:t>
      </w:r>
      <w:r w:rsidRPr="008A77AF">
        <w:rPr>
          <w:rFonts w:asciiTheme="minorHAnsi" w:eastAsia="Cambria" w:hAnsiTheme="minorHAnsi" w:cstheme="minorHAnsi"/>
          <w:spacing w:val="1"/>
          <w:position w:val="9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position w:val="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5"/>
          <w:position w:val="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OR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7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HKR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8,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6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IIT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6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0EA9C86A" w14:textId="77777777" w:rsidR="00522435" w:rsidRPr="008A77AF" w:rsidRDefault="008A77AF">
      <w:pPr>
        <w:tabs>
          <w:tab w:val="left" w:pos="820"/>
        </w:tabs>
        <w:spacing w:before="3"/>
        <w:ind w:left="834" w:right="474" w:hanging="360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A77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Ini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8A77AF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 xml:space="preserve">a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ni</w:t>
      </w:r>
      <w:r w:rsidRPr="008A77AF">
        <w:rPr>
          <w:rFonts w:asciiTheme="minorHAnsi" w:eastAsia="Cambria" w:hAnsiTheme="minorHAnsi" w:cstheme="minorHAnsi"/>
          <w:b/>
          <w:spacing w:val="5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b/>
          <w:spacing w:val="-1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w w:val="99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nvir</w:t>
      </w:r>
      <w:r w:rsidRPr="008A77AF">
        <w:rPr>
          <w:rFonts w:asciiTheme="minorHAnsi" w:eastAsia="Cambria" w:hAnsiTheme="minorHAnsi" w:cstheme="minorHAnsi"/>
          <w:b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3"/>
          <w:w w:val="99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b/>
          <w:w w:val="99"/>
          <w:sz w:val="22"/>
          <w:szCs w:val="22"/>
        </w:rPr>
        <w:t>ent</w:t>
      </w:r>
      <w:r w:rsidRPr="008A77AF">
        <w:rPr>
          <w:rFonts w:asciiTheme="minorHAnsi" w:eastAsia="Cambria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5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ll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5"/>
          <w:w w:val="99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7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io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9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GL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IAT</w:t>
      </w:r>
      <w:r w:rsidRPr="008A77AF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spacing w:val="4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8A77AF">
        <w:rPr>
          <w:rFonts w:asciiTheme="minorHAnsi" w:eastAsia="Cambria" w:hAnsiTheme="minorHAnsi" w:cstheme="minorHAnsi"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oti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it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3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9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.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b/>
          <w:spacing w:val="2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igh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b/>
          <w:spacing w:val="4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w w:val="99"/>
          <w:sz w:val="22"/>
          <w:szCs w:val="22"/>
        </w:rPr>
        <w:t>ic</w:t>
      </w:r>
      <w:r w:rsidRPr="008A77A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pa</w:t>
      </w:r>
      <w:r w:rsidRPr="008A77AF">
        <w:rPr>
          <w:rFonts w:asciiTheme="minorHAnsi" w:eastAsia="Cambria" w:hAnsiTheme="minorHAnsi" w:cstheme="minorHAnsi"/>
          <w:b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tu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pacing w:val="6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el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227A3C1D" w14:textId="77777777" w:rsidR="00522435" w:rsidRPr="008A77AF" w:rsidRDefault="008A77AF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A77AF">
        <w:rPr>
          <w:rFonts w:asciiTheme="minorHAnsi" w:eastAsia="Cambria" w:hAnsiTheme="minorHAnsi" w:cstheme="minorHAnsi"/>
          <w:spacing w:val="2"/>
          <w:position w:val="5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position w:val="5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2"/>
          <w:position w:val="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tis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GCET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NA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UR</w:t>
      </w:r>
      <w:r w:rsidRPr="008A77A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ET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K(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)         </w:t>
      </w:r>
      <w:r w:rsidRPr="008A77AF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4660E174" w14:textId="77777777" w:rsidR="00522435" w:rsidRPr="008A77AF" w:rsidRDefault="008A77AF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A77AF">
        <w:rPr>
          <w:rFonts w:asciiTheme="minorHAnsi" w:eastAsia="Cambria" w:hAnsiTheme="minorHAnsi" w:cstheme="minorHAnsi"/>
          <w:spacing w:val="2"/>
          <w:position w:val="5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position w:val="5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2"/>
          <w:position w:val="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A77AF">
        <w:rPr>
          <w:rFonts w:asciiTheme="minorHAnsi" w:eastAsia="Cambria" w:hAnsiTheme="minorHAnsi" w:cstheme="minorHAnsi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‘D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z w:val="22"/>
          <w:szCs w:val="22"/>
        </w:rPr>
        <w:t>TE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z w:val="22"/>
          <w:szCs w:val="22"/>
        </w:rPr>
        <w:t>-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&amp; Dis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8A77AF">
        <w:rPr>
          <w:rFonts w:asciiTheme="minorHAnsi" w:eastAsia="Cambria" w:hAnsiTheme="minorHAnsi" w:cstheme="minorHAnsi"/>
          <w:sz w:val="22"/>
          <w:szCs w:val="22"/>
        </w:rPr>
        <w:t>hi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’</w:t>
      </w:r>
      <w:r w:rsidRPr="008A77A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2007</w:t>
      </w:r>
    </w:p>
    <w:p w14:paraId="0DB5EC78" w14:textId="77777777" w:rsidR="00522435" w:rsidRPr="008A77AF" w:rsidRDefault="008A77AF">
      <w:pPr>
        <w:spacing w:before="1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NN</w:t>
      </w:r>
      <w:r w:rsidRPr="008A77AF">
        <w:rPr>
          <w:rFonts w:asciiTheme="minorHAnsi" w:eastAsia="Cambria" w:hAnsiTheme="minorHAnsi" w:cstheme="minorHAnsi"/>
          <w:sz w:val="22"/>
          <w:szCs w:val="22"/>
        </w:rPr>
        <w:t>ER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io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IV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z w:val="22"/>
          <w:szCs w:val="22"/>
        </w:rPr>
        <w:t>’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ET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A77AF">
        <w:rPr>
          <w:rFonts w:asciiTheme="minorHAnsi" w:eastAsia="Cambria" w:hAnsiTheme="minorHAnsi" w:cstheme="minorHAnsi"/>
          <w:sz w:val="22"/>
          <w:szCs w:val="22"/>
        </w:rPr>
        <w:t>y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173D7C75" w14:textId="77777777" w:rsidR="00522435" w:rsidRPr="008A77AF" w:rsidRDefault="008A77AF">
      <w:pPr>
        <w:spacing w:line="22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ip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TEC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z w:val="22"/>
          <w:szCs w:val="22"/>
        </w:rPr>
        <w:t>KRITI</w:t>
      </w:r>
      <w:r w:rsidRPr="008A77AF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sz w:val="22"/>
          <w:szCs w:val="22"/>
        </w:rPr>
        <w:t>08</w:t>
      </w:r>
      <w:r w:rsidRPr="008A77A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A77A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IIT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6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5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00</w:t>
      </w:r>
      <w:r w:rsidRPr="008A77AF">
        <w:rPr>
          <w:rFonts w:asciiTheme="minorHAnsi" w:eastAsia="Cambria" w:hAnsiTheme="minorHAnsi" w:cstheme="minorHAnsi"/>
          <w:sz w:val="22"/>
          <w:szCs w:val="22"/>
        </w:rPr>
        <w:t>8</w:t>
      </w:r>
    </w:p>
    <w:p w14:paraId="2CDC4535" w14:textId="77777777" w:rsidR="00522435" w:rsidRPr="008A77AF" w:rsidRDefault="008A77AF">
      <w:pPr>
        <w:spacing w:before="5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ip</w:t>
      </w:r>
      <w:r w:rsidRPr="008A77A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7"/>
          <w:w w:val="9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A77AF">
        <w:rPr>
          <w:rFonts w:asciiTheme="minorHAnsi" w:eastAsia="Cambria" w:hAnsiTheme="minorHAnsi" w:cstheme="minorHAnsi"/>
          <w:sz w:val="22"/>
          <w:szCs w:val="22"/>
        </w:rPr>
        <w:t>otic</w:t>
      </w:r>
      <w:r w:rsidRPr="008A77A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SHA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8A77AF">
        <w:rPr>
          <w:rFonts w:asciiTheme="minorHAnsi" w:eastAsia="Cambria" w:hAnsiTheme="minorHAnsi" w:cstheme="minorHAnsi"/>
          <w:sz w:val="22"/>
          <w:szCs w:val="22"/>
        </w:rPr>
        <w:t>07,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va</w:t>
      </w:r>
      <w:r w:rsidRPr="008A77AF">
        <w:rPr>
          <w:rFonts w:asciiTheme="minorHAnsi" w:eastAsia="Cambria" w:hAnsiTheme="minorHAnsi" w:cstheme="minorHAnsi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of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IIT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</w:t>
      </w:r>
      <w:r w:rsidRPr="008A77AF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2007</w:t>
      </w:r>
    </w:p>
    <w:p w14:paraId="1957DEA5" w14:textId="77777777" w:rsidR="00522435" w:rsidRPr="008A77AF" w:rsidRDefault="008A77AF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A77A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S 2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07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MN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A77AF">
        <w:rPr>
          <w:rFonts w:asciiTheme="minorHAnsi" w:eastAsia="Cambria" w:hAnsiTheme="minorHAnsi" w:cstheme="minorHAnsi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8A77AF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5B0511FE" w14:textId="77777777" w:rsidR="00522435" w:rsidRPr="008A77AF" w:rsidRDefault="0052243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C9023FF" w14:textId="77777777" w:rsidR="00522435" w:rsidRPr="008A77AF" w:rsidRDefault="008A77AF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hAnsiTheme="minorHAnsi" w:cstheme="minorHAnsi"/>
          <w:sz w:val="22"/>
          <w:szCs w:val="22"/>
        </w:rPr>
        <w:pict w14:anchorId="67114AD2">
          <v:group id="_x0000_s1026" style="position:absolute;left:0;text-align:left;margin-left:21.25pt;margin-top:13.45pt;width:562.55pt;height:0;z-index:-251653120;mso-position-horizontal-relative:page" coordorigin="425,269" coordsize="11251,0">
            <v:shape id="_x0000_s1027" style="position:absolute;left:425;top:269;width:11251;height:0" coordorigin="425,269" coordsize="11251,0" path="m425,269r11251,e" filled="f" strokeweight="1.54pt">
              <v:path arrowok="t"/>
            </v:shape>
            <w10:wrap anchorx="page"/>
          </v:group>
        </w:pic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</w:t>
      </w:r>
      <w:r w:rsidRPr="008A77A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BBIES</w:t>
      </w:r>
    </w:p>
    <w:p w14:paraId="70C1EEF6" w14:textId="77777777" w:rsidR="00522435" w:rsidRPr="008A77AF" w:rsidRDefault="0052243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5AF940FC" w14:textId="77777777" w:rsidR="00522435" w:rsidRPr="008A77AF" w:rsidRDefault="008A77AF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di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Boo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In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A77AF">
        <w:rPr>
          <w:rFonts w:asciiTheme="minorHAnsi" w:eastAsia="Cambria" w:hAnsiTheme="minorHAnsi" w:cstheme="minorHAnsi"/>
          <w:sz w:val="22"/>
          <w:szCs w:val="22"/>
        </w:rPr>
        <w:t>fi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Solving</w:t>
      </w:r>
      <w:r w:rsidRPr="008A77A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Sudo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u </w:t>
      </w:r>
      <w:r w:rsidRPr="008A77AF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8A77AF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ist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g</w:t>
      </w:r>
      <w:r w:rsidRPr="008A77A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z w:val="22"/>
          <w:szCs w:val="22"/>
        </w:rPr>
        <w:t>o</w:t>
      </w:r>
      <w:r w:rsidRPr="008A77A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mu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A77AF">
        <w:rPr>
          <w:rFonts w:asciiTheme="minorHAnsi" w:eastAsia="Cambria" w:hAnsiTheme="minorHAnsi" w:cstheme="minorHAnsi"/>
          <w:sz w:val="22"/>
          <w:szCs w:val="22"/>
        </w:rPr>
        <w:t>ic</w:t>
      </w:r>
    </w:p>
    <w:p w14:paraId="273EF9DC" w14:textId="77777777" w:rsidR="00522435" w:rsidRPr="008A77AF" w:rsidRDefault="0052243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043F7E" w14:textId="77777777" w:rsidR="00522435" w:rsidRPr="008A77AF" w:rsidRDefault="0052243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C04A50E" w14:textId="77777777" w:rsidR="00522435" w:rsidRPr="008A77AF" w:rsidRDefault="008A77AF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z w:val="22"/>
          <w:szCs w:val="22"/>
        </w:rPr>
        <w:t>Ka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A77AF">
        <w:rPr>
          <w:rFonts w:asciiTheme="minorHAnsi" w:eastAsia="Cambria" w:hAnsiTheme="minorHAnsi" w:cstheme="minorHAnsi"/>
          <w:sz w:val="22"/>
          <w:szCs w:val="22"/>
        </w:rPr>
        <w:t>r,</w:t>
      </w:r>
      <w:r w:rsidRPr="008A77A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UP</w:t>
      </w:r>
    </w:p>
    <w:p w14:paraId="393CF396" w14:textId="77777777" w:rsidR="00522435" w:rsidRPr="008A77AF" w:rsidRDefault="008A77AF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t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 xml:space="preserve">:                                                                                                                                                                                                         </w:t>
      </w:r>
      <w:r w:rsidRPr="008A77AF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A77AF">
        <w:rPr>
          <w:rFonts w:asciiTheme="minorHAnsi" w:eastAsia="Cambria" w:hAnsiTheme="minorHAnsi" w:cstheme="minorHAnsi"/>
          <w:sz w:val="22"/>
          <w:szCs w:val="22"/>
        </w:rPr>
        <w:t>D</w:t>
      </w:r>
      <w:r w:rsidRPr="008A77A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z w:val="22"/>
          <w:szCs w:val="22"/>
        </w:rPr>
        <w:t>k</w:t>
      </w:r>
      <w:r w:rsidRPr="008A77A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A77AF">
        <w:rPr>
          <w:rFonts w:asciiTheme="minorHAnsi" w:eastAsia="Cambria" w:hAnsiTheme="minorHAnsi" w:cstheme="minorHAnsi"/>
          <w:sz w:val="22"/>
          <w:szCs w:val="22"/>
        </w:rPr>
        <w:t>P</w:t>
      </w:r>
      <w:r w:rsidRPr="008A77A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A77AF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8A77AF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522435" w:rsidRPr="008A77AF">
      <w:pgSz w:w="11920" w:h="16840"/>
      <w:pgMar w:top="560" w:right="16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1737B"/>
    <w:multiLevelType w:val="multilevel"/>
    <w:tmpl w:val="26CCA3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435"/>
    <w:rsid w:val="00522435"/>
    <w:rsid w:val="008A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759DBB5F"/>
  <w15:docId w15:val="{75A531CE-F833-423C-9833-260C07C4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tk.ac.in/mwn/deepak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mher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deepak@iitk.ac.i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1474</Words>
  <Characters>8407</Characters>
  <Application>Microsoft Office Word</Application>
  <DocSecurity>0</DocSecurity>
  <Lines>70</Lines>
  <Paragraphs>19</Paragraphs>
  <ScaleCrop>false</ScaleCrop>
  <Company/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2021-05-10T15:41:00Z</dcterms:created>
  <dcterms:modified xsi:type="dcterms:W3CDTF">2021-05-10T15:44:00Z</dcterms:modified>
</cp:coreProperties>
</file>